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A444C2" w:rsidRDefault="005B7345" w:rsidP="00672F79">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p>
    <w:p w:rsidR="001512AC" w:rsidRPr="00A444C2" w:rsidRDefault="003A4005" w:rsidP="001512AC">
      <w:pPr>
        <w:rPr>
          <w:rFonts w:asciiTheme="minorHAnsi" w:hAnsiTheme="minorHAnsi"/>
          <w:b/>
          <w:bCs/>
          <w:sz w:val="22"/>
        </w:rPr>
      </w:pPr>
      <w:r>
        <w:rPr>
          <w:rFonts w:asciiTheme="minorHAnsi" w:hAnsiTheme="minorHAnsi"/>
          <w:b/>
          <w:bCs/>
          <w:sz w:val="22"/>
        </w:rPr>
        <w:tab/>
        <w:t>Date: April 29, 2015</w:t>
      </w:r>
      <w:r>
        <w:rPr>
          <w:rFonts w:asciiTheme="minorHAnsi" w:hAnsiTheme="minorHAnsi"/>
          <w:b/>
          <w:bCs/>
          <w:sz w:val="22"/>
        </w:rPr>
        <w:tab/>
      </w:r>
      <w:r w:rsidR="001512AC" w:rsidRPr="00A444C2">
        <w:rPr>
          <w:rFonts w:asciiTheme="minorHAnsi" w:hAnsiTheme="minorHAnsi"/>
          <w:b/>
          <w:bCs/>
          <w:sz w:val="22"/>
        </w:rPr>
        <w:t xml:space="preserve">School Librarian: </w:t>
      </w:r>
      <w:r w:rsidR="00CC0BFA">
        <w:rPr>
          <w:rFonts w:asciiTheme="minorHAnsi" w:hAnsiTheme="minorHAnsi"/>
          <w:b/>
          <w:bCs/>
          <w:sz w:val="22"/>
        </w:rPr>
        <w:t>Dawn Petty</w:t>
      </w:r>
      <w:r w:rsidR="001512AC" w:rsidRPr="00A444C2">
        <w:rPr>
          <w:rFonts w:asciiTheme="minorHAnsi" w:hAnsiTheme="minorHAnsi"/>
          <w:sz w:val="22"/>
        </w:rPr>
        <w:tab/>
      </w:r>
      <w:r w:rsidR="00CC0BFA">
        <w:rPr>
          <w:rFonts w:asciiTheme="minorHAnsi" w:hAnsiTheme="minorHAnsi"/>
          <w:sz w:val="22"/>
        </w:rPr>
        <w:tab/>
      </w:r>
      <w:r w:rsidR="001512AC" w:rsidRPr="00A444C2">
        <w:rPr>
          <w:rFonts w:asciiTheme="minorHAnsi" w:hAnsiTheme="minorHAnsi"/>
          <w:b/>
          <w:bCs/>
          <w:sz w:val="22"/>
        </w:rPr>
        <w:t>S</w:t>
      </w:r>
      <w:r w:rsidR="00C50825" w:rsidRPr="00A444C2">
        <w:rPr>
          <w:rFonts w:asciiTheme="minorHAnsi" w:hAnsiTheme="minorHAnsi"/>
          <w:b/>
          <w:bCs/>
          <w:sz w:val="22"/>
        </w:rPr>
        <w:t xml:space="preserve">chool: </w:t>
      </w:r>
      <w:r w:rsidR="001512AC" w:rsidRPr="00A444C2">
        <w:rPr>
          <w:rFonts w:asciiTheme="minorHAnsi" w:hAnsiTheme="minorHAnsi"/>
          <w:b/>
          <w:bCs/>
          <w:sz w:val="22"/>
        </w:rPr>
        <w:tab/>
      </w:r>
      <w:r w:rsidR="00CC0BFA">
        <w:rPr>
          <w:rFonts w:asciiTheme="minorHAnsi" w:hAnsiTheme="minorHAnsi"/>
          <w:b/>
          <w:bCs/>
          <w:sz w:val="22"/>
        </w:rPr>
        <w:t>Martinez Elementary</w:t>
      </w:r>
      <w:r w:rsidR="00C50825" w:rsidRPr="00A444C2">
        <w:rPr>
          <w:rFonts w:asciiTheme="minorHAnsi" w:hAnsiTheme="minorHAnsi"/>
          <w:b/>
          <w:bCs/>
          <w:sz w:val="22"/>
        </w:rPr>
        <w:tab/>
      </w:r>
      <w:r>
        <w:rPr>
          <w:rFonts w:asciiTheme="minorHAnsi" w:hAnsiTheme="minorHAnsi"/>
          <w:b/>
          <w:bCs/>
          <w:sz w:val="22"/>
        </w:rPr>
        <w:tab/>
      </w:r>
      <w:r>
        <w:rPr>
          <w:rFonts w:asciiTheme="minorHAnsi" w:hAnsiTheme="minorHAnsi"/>
          <w:b/>
          <w:bCs/>
          <w:sz w:val="22"/>
        </w:rPr>
        <w:tab/>
      </w:r>
      <w:r w:rsidR="00C50825" w:rsidRPr="00A444C2">
        <w:rPr>
          <w:rFonts w:asciiTheme="minorHAnsi" w:hAnsiTheme="minorHAnsi"/>
          <w:b/>
          <w:bCs/>
          <w:sz w:val="22"/>
        </w:rPr>
        <w:t xml:space="preserve">District: </w:t>
      </w:r>
      <w:r w:rsidR="00CC0BFA">
        <w:rPr>
          <w:rFonts w:asciiTheme="minorHAnsi" w:hAnsiTheme="minorHAnsi"/>
          <w:b/>
          <w:bCs/>
          <w:sz w:val="22"/>
        </w:rPr>
        <w:t>Colorado Springs SD 11</w:t>
      </w:r>
    </w:p>
    <w:tbl>
      <w:tblPr>
        <w:tblStyle w:val="TableGrid"/>
        <w:tblW w:w="0" w:type="auto"/>
        <w:tblInd w:w="198" w:type="dxa"/>
        <w:tblLook w:val="04A0" w:firstRow="1" w:lastRow="0" w:firstColumn="1" w:lastColumn="0" w:noHBand="0" w:noVBand="1"/>
      </w:tblPr>
      <w:tblGrid>
        <w:gridCol w:w="616"/>
        <w:gridCol w:w="3640"/>
        <w:gridCol w:w="9851"/>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Default="00983AF7" w:rsidP="00541675">
            <w:pPr>
              <w:rPr>
                <w:rFonts w:asciiTheme="minorHAnsi" w:hAnsiTheme="minorHAnsi"/>
                <w:b/>
                <w:color w:val="4F81BD" w:themeColor="accent1"/>
                <w:sz w:val="22"/>
                <w:szCs w:val="24"/>
              </w:rPr>
            </w:pPr>
            <w:r>
              <w:rPr>
                <w:rFonts w:asciiTheme="minorHAnsi" w:hAnsiTheme="minorHAnsi"/>
                <w:b/>
                <w:color w:val="4F81BD" w:themeColor="accent1"/>
                <w:sz w:val="22"/>
                <w:szCs w:val="24"/>
              </w:rPr>
              <w:t>Major Improvement Strategy #3: Martinez will have an exemplary PBIS and Leader In Me programs.</w:t>
            </w:r>
          </w:p>
          <w:p w:rsidR="00983AF7" w:rsidRPr="00A444C2" w:rsidRDefault="00983AF7" w:rsidP="00541675">
            <w:pPr>
              <w:rPr>
                <w:rFonts w:asciiTheme="minorHAnsi" w:hAnsiTheme="minorHAnsi"/>
                <w:b/>
                <w:color w:val="4F81BD" w:themeColor="accent1"/>
                <w:sz w:val="22"/>
                <w:szCs w:val="24"/>
              </w:rPr>
            </w:pP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983AF7" w:rsidRPr="007935C7" w:rsidRDefault="00983AF7" w:rsidP="007935C7">
            <w:pPr>
              <w:rPr>
                <w:rFonts w:asciiTheme="minorHAnsi" w:hAnsiTheme="minorHAnsi"/>
                <w:b/>
                <w:color w:val="4F81BD" w:themeColor="accent1"/>
                <w:sz w:val="22"/>
                <w:szCs w:val="24"/>
              </w:rPr>
            </w:pPr>
            <w:r w:rsidRPr="007935C7">
              <w:rPr>
                <w:rFonts w:asciiTheme="minorHAnsi" w:hAnsiTheme="minorHAnsi"/>
                <w:b/>
                <w:color w:val="4F81BD" w:themeColor="accent1"/>
                <w:sz w:val="22"/>
                <w:szCs w:val="24"/>
              </w:rPr>
              <w:t>I am focusing on HESLP target area #7 Library Environ</w:t>
            </w:r>
            <w:r w:rsidR="001355F1">
              <w:rPr>
                <w:rFonts w:asciiTheme="minorHAnsi" w:hAnsiTheme="minorHAnsi"/>
                <w:b/>
                <w:color w:val="4F81BD" w:themeColor="accent1"/>
                <w:sz w:val="22"/>
                <w:szCs w:val="24"/>
              </w:rPr>
              <w:t>ment.</w:t>
            </w:r>
          </w:p>
          <w:p w:rsidR="00983AF7" w:rsidRPr="00764009" w:rsidRDefault="00983AF7" w:rsidP="00764009">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1) I am ch</w:t>
            </w:r>
            <w:r w:rsidR="00CC0BFA">
              <w:rPr>
                <w:rFonts w:asciiTheme="minorHAnsi" w:hAnsiTheme="minorHAnsi"/>
                <w:b/>
                <w:color w:val="4F81BD" w:themeColor="accent1"/>
                <w:sz w:val="22"/>
                <w:szCs w:val="24"/>
              </w:rPr>
              <w:t>o</w:t>
            </w:r>
            <w:r>
              <w:rPr>
                <w:rFonts w:asciiTheme="minorHAnsi" w:hAnsiTheme="minorHAnsi"/>
                <w:b/>
                <w:color w:val="4F81BD" w:themeColor="accent1"/>
                <w:sz w:val="22"/>
                <w:szCs w:val="24"/>
              </w:rPr>
              <w:t>osing</w:t>
            </w:r>
            <w:r w:rsidR="001355F1">
              <w:rPr>
                <w:rFonts w:asciiTheme="minorHAnsi" w:hAnsiTheme="minorHAnsi"/>
                <w:b/>
                <w:color w:val="4F81BD" w:themeColor="accent1"/>
                <w:sz w:val="22"/>
                <w:szCs w:val="24"/>
              </w:rPr>
              <w:t xml:space="preserve"> this area </w:t>
            </w:r>
            <w:r>
              <w:rPr>
                <w:rFonts w:asciiTheme="minorHAnsi" w:hAnsiTheme="minorHAnsi"/>
                <w:b/>
                <w:color w:val="4F81BD" w:themeColor="accent1"/>
                <w:sz w:val="22"/>
                <w:szCs w:val="24"/>
              </w:rPr>
              <w:t xml:space="preserve">for growth to align our school library facility and library collection with the </w:t>
            </w:r>
            <w:hyperlink r:id="rId9" w:history="1">
              <w:r w:rsidRPr="009C34F9">
                <w:rPr>
                  <w:rStyle w:val="Hyperlink"/>
                  <w:rFonts w:asciiTheme="minorHAnsi" w:hAnsiTheme="minorHAnsi"/>
                  <w:b/>
                  <w:sz w:val="22"/>
                  <w:szCs w:val="24"/>
                </w:rPr>
                <w:t>Next Generation Learning</w:t>
              </w:r>
            </w:hyperlink>
            <w:r>
              <w:rPr>
                <w:rFonts w:asciiTheme="minorHAnsi" w:hAnsiTheme="minorHAnsi"/>
                <w:b/>
                <w:color w:val="4F81BD" w:themeColor="accent1"/>
                <w:sz w:val="22"/>
                <w:szCs w:val="24"/>
              </w:rPr>
              <w:t xml:space="preserve">, the </w:t>
            </w:r>
            <w:hyperlink r:id="rId10" w:history="1">
              <w:r w:rsidRPr="009C34F9">
                <w:rPr>
                  <w:rStyle w:val="Hyperlink"/>
                  <w:rFonts w:asciiTheme="minorHAnsi" w:hAnsiTheme="minorHAnsi"/>
                  <w:b/>
                  <w:sz w:val="22"/>
                  <w:szCs w:val="24"/>
                </w:rPr>
                <w:t>Leader in Me</w:t>
              </w:r>
            </w:hyperlink>
            <w:r w:rsidR="00764009">
              <w:rPr>
                <w:rFonts w:asciiTheme="minorHAnsi" w:hAnsiTheme="minorHAnsi"/>
                <w:b/>
                <w:color w:val="4F81BD" w:themeColor="accent1"/>
                <w:sz w:val="22"/>
                <w:szCs w:val="24"/>
              </w:rPr>
              <w:t xml:space="preserve"> </w:t>
            </w:r>
            <w:r w:rsidR="00764009" w:rsidRPr="00764009">
              <w:rPr>
                <w:rFonts w:asciiTheme="minorHAnsi" w:hAnsiTheme="minorHAnsi"/>
                <w:b/>
                <w:color w:val="4F81BD" w:themeColor="accent1"/>
                <w:sz w:val="22"/>
                <w:szCs w:val="24"/>
              </w:rPr>
              <w:t xml:space="preserve">, </w:t>
            </w:r>
            <w:r w:rsidR="00C9566E">
              <w:rPr>
                <w:rFonts w:asciiTheme="minorHAnsi" w:hAnsiTheme="minorHAnsi"/>
                <w:b/>
                <w:color w:val="4F81BD" w:themeColor="accent1"/>
                <w:sz w:val="22"/>
                <w:szCs w:val="24"/>
              </w:rPr>
              <w:t>Positive Behavior Incentive System (</w:t>
            </w:r>
            <w:r w:rsidR="00764009" w:rsidRPr="00764009">
              <w:rPr>
                <w:rFonts w:asciiTheme="minorHAnsi" w:hAnsiTheme="minorHAnsi"/>
                <w:b/>
                <w:color w:val="4F81BD" w:themeColor="accent1"/>
                <w:sz w:val="22"/>
                <w:szCs w:val="24"/>
              </w:rPr>
              <w:t>PBIS</w:t>
            </w:r>
            <w:r w:rsidR="00C9566E">
              <w:rPr>
                <w:rFonts w:asciiTheme="minorHAnsi" w:hAnsiTheme="minorHAnsi"/>
                <w:b/>
                <w:color w:val="4F81BD" w:themeColor="accent1"/>
                <w:sz w:val="22"/>
                <w:szCs w:val="24"/>
              </w:rPr>
              <w:t>)</w:t>
            </w:r>
            <w:r w:rsidR="00764009" w:rsidRPr="00764009">
              <w:rPr>
                <w:rFonts w:asciiTheme="minorHAnsi" w:hAnsiTheme="minorHAnsi"/>
                <w:b/>
                <w:color w:val="4F81BD" w:themeColor="accent1"/>
                <w:sz w:val="22"/>
                <w:szCs w:val="24"/>
              </w:rPr>
              <w:t xml:space="preserve"> and </w:t>
            </w:r>
            <w:r w:rsidRPr="00764009">
              <w:rPr>
                <w:rFonts w:asciiTheme="minorHAnsi" w:hAnsiTheme="minorHAnsi"/>
                <w:b/>
                <w:color w:val="4F81BD" w:themeColor="accent1"/>
                <w:sz w:val="22"/>
                <w:szCs w:val="24"/>
              </w:rPr>
              <w:t xml:space="preserve">the </w:t>
            </w:r>
            <w:hyperlink r:id="rId11" w:history="1">
              <w:r w:rsidRPr="00764009">
                <w:rPr>
                  <w:rStyle w:val="Hyperlink"/>
                  <w:rFonts w:asciiTheme="minorHAnsi" w:hAnsiTheme="minorHAnsi"/>
                  <w:b/>
                  <w:sz w:val="22"/>
                  <w:szCs w:val="24"/>
                </w:rPr>
                <w:t>7 Habits of Highly Effective People</w:t>
              </w:r>
            </w:hyperlink>
            <w:r w:rsidRPr="00764009">
              <w:rPr>
                <w:rFonts w:asciiTheme="minorHAnsi" w:hAnsiTheme="minorHAnsi"/>
                <w:b/>
                <w:color w:val="4F81BD" w:themeColor="accent1"/>
                <w:sz w:val="22"/>
                <w:szCs w:val="24"/>
              </w:rPr>
              <w:t>.</w:t>
            </w:r>
          </w:p>
          <w:p w:rsidR="006E42D8" w:rsidRPr="00A444C2" w:rsidRDefault="007935C7" w:rsidP="007935C7">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USIP Action steps for improvement</w:t>
            </w:r>
            <w:r w:rsidR="001355F1">
              <w:rPr>
                <w:rFonts w:asciiTheme="minorHAnsi" w:hAnsiTheme="minorHAnsi"/>
                <w:b/>
                <w:color w:val="4F81BD" w:themeColor="accent1"/>
                <w:sz w:val="22"/>
                <w:szCs w:val="24"/>
              </w:rPr>
              <w:t xml:space="preserve">—Martinez will continue to pursue </w:t>
            </w:r>
            <w:r w:rsidR="001355F1" w:rsidRPr="00764009">
              <w:rPr>
                <w:rFonts w:asciiTheme="minorHAnsi" w:hAnsiTheme="minorHAnsi"/>
                <w:b/>
                <w:color w:val="4F81BD" w:themeColor="accent1"/>
                <w:sz w:val="22"/>
                <w:szCs w:val="24"/>
                <w:u w:val="single"/>
              </w:rPr>
              <w:t>Lighthouse</w:t>
            </w:r>
            <w:r w:rsidR="001355F1">
              <w:rPr>
                <w:rFonts w:asciiTheme="minorHAnsi" w:hAnsiTheme="minorHAnsi"/>
                <w:b/>
                <w:color w:val="4F81BD" w:themeColor="accent1"/>
                <w:sz w:val="22"/>
                <w:szCs w:val="24"/>
              </w:rPr>
              <w:t xml:space="preserve"> status as we enter year three of implementing </w:t>
            </w:r>
            <w:r w:rsidR="001355F1" w:rsidRPr="001355F1">
              <w:rPr>
                <w:rFonts w:asciiTheme="minorHAnsi" w:hAnsiTheme="minorHAnsi"/>
                <w:b/>
                <w:i/>
                <w:color w:val="4F81BD" w:themeColor="accent1"/>
                <w:sz w:val="22"/>
                <w:szCs w:val="24"/>
              </w:rPr>
              <w:t>The Leader in Me</w:t>
            </w:r>
            <w:r w:rsidR="00C9566E">
              <w:rPr>
                <w:rFonts w:asciiTheme="minorHAnsi" w:hAnsiTheme="minorHAnsi"/>
                <w:b/>
                <w:i/>
                <w:color w:val="4F81BD" w:themeColor="accent1"/>
                <w:sz w:val="22"/>
                <w:szCs w:val="24"/>
              </w:rPr>
              <w:t xml:space="preserve"> School</w:t>
            </w:r>
            <w:r w:rsidR="001355F1">
              <w:rPr>
                <w:rFonts w:asciiTheme="minorHAnsi" w:hAnsiTheme="minorHAnsi"/>
                <w:b/>
                <w:color w:val="4F81BD" w:themeColor="accent1"/>
                <w:sz w:val="22"/>
                <w:szCs w:val="24"/>
              </w:rPr>
              <w:t xml:space="preserve"> program.</w:t>
            </w: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D56A88" w:rsidRDefault="001658D1" w:rsidP="001658D1">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By April 1</w:t>
            </w:r>
            <w:r w:rsidR="00D56A88">
              <w:rPr>
                <w:rFonts w:asciiTheme="minorHAnsi" w:hAnsiTheme="minorHAnsi"/>
                <w:b/>
                <w:color w:val="4F81BD" w:themeColor="accent1"/>
                <w:sz w:val="22"/>
                <w:szCs w:val="24"/>
              </w:rPr>
              <w:t xml:space="preserve">, school library will show that Martinez is pursuing Lighthouse status and implementing leadership opportunities in the following ways: </w:t>
            </w:r>
          </w:p>
          <w:p w:rsidR="007F2F1B" w:rsidRDefault="00D56A88" w:rsidP="001658D1">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utilize the Leader Board advertising for students to synergize and create messages on bulletin boards promoting leadership</w:t>
            </w:r>
          </w:p>
          <w:p w:rsidR="00D56A88" w:rsidRDefault="009B1C7B" w:rsidP="00D56A88">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Display</w:t>
            </w:r>
            <w:r w:rsidR="00D56A88">
              <w:rPr>
                <w:rFonts w:asciiTheme="minorHAnsi" w:hAnsiTheme="minorHAnsi"/>
                <w:b/>
                <w:color w:val="4F81BD" w:themeColor="accent1"/>
                <w:sz w:val="22"/>
                <w:szCs w:val="24"/>
              </w:rPr>
              <w:t xml:space="preserve"> yearlong goals by quarter—students who reach or surpass their reading goals decorate a cowboy boot.</w:t>
            </w:r>
          </w:p>
          <w:p w:rsidR="00D56A88" w:rsidRDefault="00D56A88" w:rsidP="0046799C">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Mission statement is prominently displayed</w:t>
            </w:r>
            <w:r w:rsidR="0046799C">
              <w:rPr>
                <w:rFonts w:asciiTheme="minorHAnsi" w:hAnsiTheme="minorHAnsi"/>
                <w:b/>
                <w:color w:val="4F81BD" w:themeColor="accent1"/>
                <w:sz w:val="22"/>
                <w:szCs w:val="24"/>
              </w:rPr>
              <w:t xml:space="preserve"> in different areas of </w:t>
            </w:r>
            <w:r w:rsidR="0099615C">
              <w:rPr>
                <w:rFonts w:asciiTheme="minorHAnsi" w:hAnsiTheme="minorHAnsi"/>
                <w:b/>
                <w:color w:val="4F81BD" w:themeColor="accent1"/>
                <w:sz w:val="22"/>
                <w:szCs w:val="24"/>
              </w:rPr>
              <w:t>the library</w:t>
            </w:r>
          </w:p>
          <w:p w:rsidR="0099615C" w:rsidRPr="0046799C" w:rsidRDefault="0099615C" w:rsidP="0046799C">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Library collection includes books on The Leader in Me, the 7 Habits for Kids, CD’s and books geared to families which parents may check out.</w:t>
            </w:r>
          </w:p>
          <w:p w:rsidR="00D56A88" w:rsidRPr="00910687" w:rsidRDefault="00D56A88" w:rsidP="00D56A88">
            <w:pPr>
              <w:pStyle w:val="ListParagraph"/>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CA1D28" w:rsidRDefault="007F2F1B" w:rsidP="007F2F1B">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What actions will you ne</w:t>
            </w:r>
            <w:r w:rsidR="00A44FBB" w:rsidRPr="00A444C2">
              <w:rPr>
                <w:rFonts w:asciiTheme="minorHAnsi" w:hAnsiTheme="minorHAnsi"/>
                <w:b/>
                <w:color w:val="4F81BD" w:themeColor="accent1"/>
                <w:sz w:val="22"/>
                <w:szCs w:val="24"/>
              </w:rPr>
              <w:t xml:space="preserve">ed to do to implement your goal? </w:t>
            </w:r>
          </w:p>
          <w:p w:rsidR="00BA0FFF" w:rsidRPr="00BA0FFF" w:rsidRDefault="00BA0FFF" w:rsidP="00BA0FFF">
            <w:pPr>
              <w:pStyle w:val="ListParagraph"/>
              <w:numPr>
                <w:ilvl w:val="0"/>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Before August 25, meet with administration to discuss goal of redesigning the school library.</w:t>
            </w:r>
          </w:p>
          <w:p w:rsidR="00910687" w:rsidRDefault="00910687"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Begin to research libraries across the country for design/redesign ideas. Travel to libraries in the Pikes Peak Region for ideas and librarian input, keeping the end in mind.</w:t>
            </w:r>
          </w:p>
          <w:p w:rsidR="00910687" w:rsidRDefault="00910687"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By December 17, meet with administration again to include creative ideas for artwork on library wall. Meet with in-house artist to plan the mural. </w:t>
            </w:r>
          </w:p>
          <w:p w:rsidR="00910687" w:rsidRDefault="00910687"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By February 27, meet with </w:t>
            </w:r>
            <w:hyperlink r:id="rId12" w:history="1">
              <w:r w:rsidRPr="00BA0FFF">
                <w:rPr>
                  <w:rStyle w:val="Hyperlink"/>
                  <w:rFonts w:asciiTheme="minorHAnsi" w:hAnsiTheme="minorHAnsi"/>
                  <w:b/>
                  <w:sz w:val="22"/>
                  <w:szCs w:val="24"/>
                </w:rPr>
                <w:t>OfficeScape</w:t>
              </w:r>
              <w:r w:rsidR="00BA0FFF" w:rsidRPr="00BA0FFF">
                <w:rPr>
                  <w:rStyle w:val="Hyperlink"/>
                  <w:rFonts w:asciiTheme="minorHAnsi" w:hAnsiTheme="minorHAnsi"/>
                  <w:b/>
                  <w:sz w:val="22"/>
                  <w:szCs w:val="24"/>
                </w:rPr>
                <w:t>s</w:t>
              </w:r>
            </w:hyperlink>
            <w:r>
              <w:rPr>
                <w:rFonts w:asciiTheme="minorHAnsi" w:hAnsiTheme="minorHAnsi"/>
                <w:b/>
                <w:color w:val="4F81BD" w:themeColor="accent1"/>
                <w:sz w:val="22"/>
                <w:szCs w:val="24"/>
              </w:rPr>
              <w:t xml:space="preserve"> design director to discuss library layout and furniture ideas.</w:t>
            </w:r>
          </w:p>
          <w:p w:rsidR="00910687" w:rsidRDefault="00910687" w:rsidP="00910687">
            <w:pPr>
              <w:pStyle w:val="ListParagraph"/>
              <w:numPr>
                <w:ilvl w:val="0"/>
                <w:numId w:val="12"/>
              </w:numPr>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By March 28, artwork is completed and posted on the school’s library webpage: </w:t>
            </w:r>
            <w:hyperlink r:id="rId13" w:history="1">
              <w:r w:rsidRPr="002E12A3">
                <w:rPr>
                  <w:rStyle w:val="Hyperlink"/>
                  <w:rFonts w:asciiTheme="minorHAnsi" w:hAnsiTheme="minorHAnsi"/>
                  <w:b/>
                  <w:sz w:val="22"/>
                  <w:szCs w:val="24"/>
                </w:rPr>
                <w:t>http://martinez.d11.org/pages/librarymedia.aspx</w:t>
              </w:r>
            </w:hyperlink>
          </w:p>
          <w:p w:rsidR="00910687" w:rsidRDefault="00910687" w:rsidP="00910687">
            <w:pPr>
              <w:pStyle w:val="ListParagraph"/>
              <w:numPr>
                <w:ilvl w:val="0"/>
                <w:numId w:val="12"/>
              </w:numPr>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By May 15, meet with redesign committee to discuss plans for the summer.</w:t>
            </w:r>
          </w:p>
          <w:p w:rsidR="00910687" w:rsidRDefault="00910687" w:rsidP="00910687">
            <w:pPr>
              <w:pStyle w:val="ListParagraph"/>
              <w:numPr>
                <w:ilvl w:val="0"/>
                <w:numId w:val="12"/>
              </w:numPr>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By May 15, survey staff/parents to solicit ideas, thoughts for the summer plan.</w:t>
            </w:r>
          </w:p>
          <w:p w:rsidR="00910687" w:rsidRDefault="00910687"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By May 15, meet with student redesign committee for input.</w:t>
            </w:r>
          </w:p>
          <w:p w:rsidR="00A0060D" w:rsidRDefault="00A0060D"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By May 20</w:t>
            </w:r>
            <w:r w:rsidRPr="00A0060D">
              <w:rPr>
                <w:rFonts w:asciiTheme="minorHAnsi" w:hAnsiTheme="minorHAnsi"/>
                <w:b/>
                <w:color w:val="4F81BD" w:themeColor="accent1"/>
                <w:sz w:val="22"/>
                <w:szCs w:val="24"/>
                <w:vertAlign w:val="superscript"/>
              </w:rPr>
              <w:t>th</w:t>
            </w:r>
            <w:r>
              <w:rPr>
                <w:rFonts w:asciiTheme="minorHAnsi" w:hAnsiTheme="minorHAnsi"/>
                <w:b/>
                <w:color w:val="4F81BD" w:themeColor="accent1"/>
                <w:sz w:val="22"/>
                <w:szCs w:val="24"/>
              </w:rPr>
              <w:t xml:space="preserve">, meet with redesign team to discuss outcomes of surveys and to plan summer </w:t>
            </w:r>
            <w:r>
              <w:rPr>
                <w:rFonts w:asciiTheme="minorHAnsi" w:hAnsiTheme="minorHAnsi"/>
                <w:b/>
                <w:color w:val="4F81BD" w:themeColor="accent1"/>
                <w:sz w:val="22"/>
                <w:szCs w:val="24"/>
              </w:rPr>
              <w:lastRenderedPageBreak/>
              <w:t>projects.</w:t>
            </w:r>
          </w:p>
          <w:p w:rsidR="007F2F1B" w:rsidRPr="00A2476F" w:rsidRDefault="00910687" w:rsidP="007F2F1B">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By August 18, 2015 library re</w:t>
            </w:r>
            <w:r w:rsidR="00A0060D">
              <w:rPr>
                <w:rFonts w:asciiTheme="minorHAnsi" w:hAnsiTheme="minorHAnsi"/>
                <w:b/>
                <w:color w:val="4F81BD" w:themeColor="accent1"/>
                <w:sz w:val="22"/>
                <w:szCs w:val="24"/>
              </w:rPr>
              <w:t>design has completed year one of</w:t>
            </w:r>
            <w:r>
              <w:rPr>
                <w:rFonts w:asciiTheme="minorHAnsi" w:hAnsiTheme="minorHAnsi"/>
                <w:b/>
                <w:color w:val="4F81BD" w:themeColor="accent1"/>
                <w:sz w:val="22"/>
                <w:szCs w:val="24"/>
              </w:rPr>
              <w:t xml:space="preserve"> a three year plan.</w:t>
            </w:r>
            <w:bookmarkStart w:id="0" w:name="_GoBack"/>
            <w:bookmarkEnd w:id="0"/>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645923" w:rsidRDefault="00A444C2" w:rsidP="00910687">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Who will be your partners in implementing your goal/strategies? </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Administrators</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Staff members</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Students</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Parents</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Student Lighthouse Team</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Parent Lighthouse Team</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Staff Lighthouse Team</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Building Manager and staff</w:t>
            </w:r>
          </w:p>
          <w:p w:rsidR="001010EA" w:rsidRPr="00910687" w:rsidRDefault="001010EA"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District 11 colleagues</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7F2F1B"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What evidence can you provide that is meaningful proof of how you carried out your strategies for your goal? </w:t>
            </w:r>
          </w:p>
          <w:p w:rsidR="00D85F48" w:rsidRDefault="00D85F48" w:rsidP="00C50825">
            <w:pPr>
              <w:rPr>
                <w:rFonts w:asciiTheme="minorHAnsi" w:hAnsiTheme="minorHAnsi"/>
                <w:b/>
                <w:color w:val="4F81BD" w:themeColor="accent1"/>
                <w:sz w:val="22"/>
                <w:szCs w:val="24"/>
              </w:rPr>
            </w:pPr>
          </w:p>
          <w:p w:rsidR="00910687" w:rsidRDefault="00910687" w:rsidP="00D85F48">
            <w:pPr>
              <w:pStyle w:val="ListParagraph"/>
              <w:numPr>
                <w:ilvl w:val="0"/>
                <w:numId w:val="14"/>
              </w:numPr>
              <w:rPr>
                <w:rFonts w:asciiTheme="minorHAnsi" w:hAnsiTheme="minorHAnsi"/>
                <w:b/>
                <w:color w:val="4F81BD" w:themeColor="accent1"/>
                <w:sz w:val="22"/>
                <w:szCs w:val="24"/>
              </w:rPr>
            </w:pPr>
            <w:r w:rsidRPr="00D85F48">
              <w:rPr>
                <w:rFonts w:asciiTheme="minorHAnsi" w:hAnsiTheme="minorHAnsi"/>
                <w:b/>
                <w:color w:val="4F81BD" w:themeColor="accent1"/>
                <w:sz w:val="22"/>
                <w:szCs w:val="24"/>
              </w:rPr>
              <w:t xml:space="preserve">I will post updates on the school’s library website as progress continues.  I will create a slide show of “Before” and “After” photographs of progress for community to see!  </w:t>
            </w:r>
          </w:p>
          <w:p w:rsidR="00D85F48" w:rsidRDefault="00D85F48" w:rsidP="00D85F48">
            <w:pPr>
              <w:pStyle w:val="ListParagraph"/>
              <w:numPr>
                <w:ilvl w:val="0"/>
                <w:numId w:val="14"/>
              </w:numPr>
              <w:rPr>
                <w:rFonts w:asciiTheme="minorHAnsi" w:hAnsiTheme="minorHAnsi"/>
                <w:b/>
                <w:color w:val="4F81BD" w:themeColor="accent1"/>
                <w:sz w:val="22"/>
                <w:szCs w:val="24"/>
              </w:rPr>
            </w:pPr>
            <w:r>
              <w:rPr>
                <w:rFonts w:asciiTheme="minorHAnsi" w:hAnsiTheme="minorHAnsi"/>
                <w:b/>
                <w:color w:val="4F81BD" w:themeColor="accent1"/>
                <w:sz w:val="22"/>
                <w:szCs w:val="24"/>
              </w:rPr>
              <w:t>I will continue to work with the design team over the summer to achieve our vision.</w:t>
            </w:r>
          </w:p>
          <w:p w:rsidR="00D85F48" w:rsidRPr="00D85F48" w:rsidRDefault="00D85F48" w:rsidP="00D85F48">
            <w:pPr>
              <w:pStyle w:val="ListParagraph"/>
              <w:numPr>
                <w:ilvl w:val="0"/>
                <w:numId w:val="14"/>
              </w:numPr>
              <w:rPr>
                <w:rFonts w:asciiTheme="minorHAnsi" w:hAnsiTheme="minorHAnsi"/>
                <w:b/>
                <w:color w:val="4F81BD" w:themeColor="accent1"/>
                <w:sz w:val="22"/>
                <w:szCs w:val="24"/>
              </w:rPr>
            </w:pPr>
            <w:r>
              <w:rPr>
                <w:rFonts w:asciiTheme="minorHAnsi" w:hAnsiTheme="minorHAnsi"/>
                <w:b/>
                <w:color w:val="4F81BD" w:themeColor="accent1"/>
                <w:sz w:val="22"/>
                <w:szCs w:val="24"/>
              </w:rPr>
              <w:t>I will communicate to the community 100% of the time on our progress.</w:t>
            </w:r>
          </w:p>
          <w:p w:rsidR="001753DA" w:rsidRPr="00A444C2" w:rsidRDefault="001753DA" w:rsidP="00C50825">
            <w:pPr>
              <w:rPr>
                <w:rFonts w:asciiTheme="minorHAnsi" w:hAnsiTheme="minorHAnsi"/>
                <w:b/>
                <w:color w:val="4F81BD" w:themeColor="accent1"/>
                <w:sz w:val="22"/>
                <w:szCs w:val="24"/>
              </w:rPr>
            </w:pPr>
          </w:p>
          <w:p w:rsidR="007F2F1B" w:rsidRPr="00A444C2" w:rsidRDefault="007F2F1B" w:rsidP="00C50825">
            <w:pPr>
              <w:rPr>
                <w:rFonts w:asciiTheme="minorHAnsi" w:hAnsiTheme="minorHAnsi"/>
                <w:b/>
                <w:color w:val="4F81BD" w:themeColor="accent1"/>
                <w:sz w:val="22"/>
                <w:szCs w:val="24"/>
              </w:rPr>
            </w:pPr>
          </w:p>
        </w:tc>
      </w:tr>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What evidence can you provide that shows how what you taught or implemented resulted in student growth?</w:t>
            </w:r>
          </w:p>
          <w:p w:rsidR="001753DA" w:rsidRDefault="00910687" w:rsidP="00D20FAA">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One of the main reasons I began this project is to create a more intimate, student centered environment focusing on leadership, collaboration, the 7 Habits and New Generation Learning. Our library is the heartbeat of our school. The redesign of the library is meant to draw our community to </w:t>
            </w:r>
            <w:r w:rsidR="00D20FAA">
              <w:rPr>
                <w:rFonts w:asciiTheme="minorHAnsi" w:hAnsiTheme="minorHAnsi"/>
                <w:b/>
                <w:color w:val="4F81BD" w:themeColor="accent1"/>
                <w:sz w:val="22"/>
                <w:szCs w:val="24"/>
              </w:rPr>
              <w:t>the library many times each day to utilize resources available from our traditional book collection to electronic books, electronic devices, multimedia workstations, collaborating areas where students will study, create and synergize projects,</w:t>
            </w:r>
          </w:p>
          <w:p w:rsidR="00D20FAA" w:rsidRDefault="00D20FAA" w:rsidP="00D20FAA">
            <w:pPr>
              <w:rPr>
                <w:rFonts w:asciiTheme="minorHAnsi" w:hAnsiTheme="minorHAnsi"/>
                <w:b/>
                <w:color w:val="4F81BD" w:themeColor="accent1"/>
                <w:sz w:val="22"/>
                <w:szCs w:val="24"/>
              </w:rPr>
            </w:pPr>
            <w:r>
              <w:rPr>
                <w:rFonts w:asciiTheme="minorHAnsi" w:hAnsiTheme="minorHAnsi"/>
                <w:b/>
                <w:color w:val="4F81BD" w:themeColor="accent1"/>
                <w:sz w:val="22"/>
                <w:szCs w:val="24"/>
                <w:u w:val="single"/>
              </w:rPr>
              <w:t>Informal A</w:t>
            </w:r>
            <w:r w:rsidRPr="00D20FAA">
              <w:rPr>
                <w:rFonts w:asciiTheme="minorHAnsi" w:hAnsiTheme="minorHAnsi"/>
                <w:b/>
                <w:color w:val="4F81BD" w:themeColor="accent1"/>
                <w:sz w:val="22"/>
                <w:szCs w:val="24"/>
                <w:u w:val="single"/>
              </w:rPr>
              <w:t>ssessment</w:t>
            </w:r>
            <w:r>
              <w:rPr>
                <w:rFonts w:asciiTheme="minorHAnsi" w:hAnsiTheme="minorHAnsi"/>
                <w:b/>
                <w:color w:val="4F81BD" w:themeColor="accent1"/>
                <w:sz w:val="22"/>
                <w:szCs w:val="24"/>
              </w:rPr>
              <w:t xml:space="preserve">: Queries to community for comments/thoughts on the library project. </w:t>
            </w:r>
          </w:p>
          <w:p w:rsidR="00D20FAA" w:rsidRDefault="0046799C" w:rsidP="0046799C">
            <w:pPr>
              <w:rPr>
                <w:rFonts w:asciiTheme="minorHAnsi" w:hAnsiTheme="minorHAnsi"/>
                <w:b/>
                <w:color w:val="4F81BD" w:themeColor="accent1"/>
                <w:sz w:val="22"/>
                <w:szCs w:val="24"/>
              </w:rPr>
            </w:pPr>
            <w:r>
              <w:rPr>
                <w:rFonts w:asciiTheme="minorHAnsi" w:hAnsiTheme="minorHAnsi"/>
                <w:b/>
                <w:color w:val="4F81BD" w:themeColor="accent1"/>
                <w:sz w:val="22"/>
                <w:szCs w:val="24"/>
                <w:u w:val="single"/>
              </w:rPr>
              <w:t xml:space="preserve">Formative Assessment: </w:t>
            </w:r>
            <w:r w:rsidRPr="0046799C">
              <w:rPr>
                <w:rFonts w:asciiTheme="minorHAnsi" w:hAnsiTheme="minorHAnsi"/>
                <w:b/>
                <w:color w:val="4F81BD" w:themeColor="accent1"/>
                <w:sz w:val="22"/>
                <w:szCs w:val="24"/>
              </w:rPr>
              <w:t>Review circulation statistics each quarter</w:t>
            </w:r>
            <w:r>
              <w:rPr>
                <w:rFonts w:asciiTheme="minorHAnsi" w:hAnsiTheme="minorHAnsi"/>
                <w:b/>
                <w:color w:val="4F81BD" w:themeColor="accent1"/>
                <w:sz w:val="22"/>
                <w:szCs w:val="24"/>
              </w:rPr>
              <w:t xml:space="preserve"> and weed literature which is outdated and replace with e-books, award winning titles for each grade level.</w:t>
            </w:r>
          </w:p>
          <w:p w:rsidR="0046799C" w:rsidRPr="00A444C2" w:rsidRDefault="0046799C" w:rsidP="0046799C">
            <w:pPr>
              <w:rPr>
                <w:rFonts w:asciiTheme="minorHAnsi" w:hAnsiTheme="minorHAnsi"/>
                <w:b/>
                <w:color w:val="4F81BD" w:themeColor="accent1"/>
                <w:sz w:val="22"/>
                <w:szCs w:val="24"/>
              </w:rPr>
            </w:pPr>
            <w:r w:rsidRPr="0046799C">
              <w:rPr>
                <w:rFonts w:asciiTheme="minorHAnsi" w:hAnsiTheme="minorHAnsi"/>
                <w:b/>
                <w:color w:val="4F81BD" w:themeColor="accent1"/>
                <w:sz w:val="22"/>
                <w:szCs w:val="24"/>
                <w:u w:val="single"/>
              </w:rPr>
              <w:t>Summative measure</w:t>
            </w:r>
            <w:r>
              <w:rPr>
                <w:rFonts w:asciiTheme="minorHAnsi" w:hAnsiTheme="minorHAnsi"/>
                <w:b/>
                <w:color w:val="4F81BD" w:themeColor="accent1"/>
                <w:sz w:val="22"/>
                <w:szCs w:val="24"/>
              </w:rPr>
              <w:t>—Using MAP Reading data, from Fall 2014 to Spring 2015 to measure student achievement.</w:t>
            </w: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Default="0071648A"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How did this process go for you this year?</w:t>
            </w:r>
            <w:r w:rsidR="00CB18CD">
              <w:rPr>
                <w:rFonts w:asciiTheme="minorHAnsi" w:hAnsiTheme="minorHAnsi"/>
                <w:b/>
                <w:color w:val="4F81BD" w:themeColor="accent1"/>
                <w:sz w:val="22"/>
                <w:szCs w:val="24"/>
              </w:rPr>
              <w:t xml:space="preserve">  Did you make changes to your strategies/goals/measurable evidence?  What successes did you have?  What ‘aha’s’ did you have?  Challenges?  Please reflect how things went for you this year.</w:t>
            </w:r>
          </w:p>
          <w:p w:rsidR="0046799C" w:rsidRDefault="0046799C" w:rsidP="00C50825">
            <w:pPr>
              <w:rPr>
                <w:rFonts w:asciiTheme="minorHAnsi" w:hAnsiTheme="minorHAnsi"/>
                <w:b/>
                <w:color w:val="4F81BD" w:themeColor="accent1"/>
                <w:sz w:val="22"/>
                <w:szCs w:val="24"/>
              </w:rPr>
            </w:pPr>
          </w:p>
          <w:p w:rsidR="003A4005" w:rsidRDefault="003A4005"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 “Aha”!</w:t>
            </w:r>
          </w:p>
          <w:p w:rsidR="003A4005" w:rsidRDefault="0046799C"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This project, “Next Generation Library Launch” has put a fire underneath my feet!  Conversations are rich with creativity, research, and promise. Collaborations among the redesign team members are powerful, honest and progressive in nature.</w:t>
            </w:r>
            <w:r w:rsidR="003A4005">
              <w:rPr>
                <w:rFonts w:asciiTheme="minorHAnsi" w:hAnsiTheme="minorHAnsi"/>
                <w:b/>
                <w:color w:val="4F81BD" w:themeColor="accent1"/>
                <w:sz w:val="22"/>
                <w:szCs w:val="24"/>
              </w:rPr>
              <w:t xml:space="preserve"> Researching different libraries online and in person is invigorating!  Our school library is getting a much needed face lift!!!</w:t>
            </w:r>
            <w:r w:rsidR="00CF52F4">
              <w:rPr>
                <w:rFonts w:asciiTheme="minorHAnsi" w:hAnsiTheme="minorHAnsi"/>
                <w:b/>
                <w:color w:val="4F81BD" w:themeColor="accent1"/>
                <w:sz w:val="22"/>
                <w:szCs w:val="24"/>
              </w:rPr>
              <w:t xml:space="preserve"> I am very excited for next fall to implement changes to our library and to fully support teachers with Next Generation Learning experiences using technology and our information rich culture to entice student learning experiences.</w:t>
            </w:r>
          </w:p>
          <w:p w:rsidR="003A4005" w:rsidRDefault="003A4005" w:rsidP="003A4005">
            <w:pPr>
              <w:rPr>
                <w:rFonts w:asciiTheme="minorHAnsi" w:hAnsiTheme="minorHAnsi"/>
                <w:b/>
                <w:color w:val="4F81BD" w:themeColor="accent1"/>
                <w:sz w:val="22"/>
                <w:szCs w:val="24"/>
              </w:rPr>
            </w:pPr>
          </w:p>
          <w:p w:rsidR="003A4005" w:rsidRDefault="003A4005" w:rsidP="003A4005">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As of April 29, 2015, we have begun Phase 1 of the redesign which is evidenced by the artwork in our library, </w:t>
            </w:r>
            <w:hyperlink r:id="rId14" w:history="1">
              <w:r w:rsidRPr="002E12A3">
                <w:rPr>
                  <w:rStyle w:val="Hyperlink"/>
                  <w:rFonts w:asciiTheme="minorHAnsi" w:hAnsiTheme="minorHAnsi"/>
                  <w:b/>
                  <w:sz w:val="22"/>
                  <w:szCs w:val="24"/>
                </w:rPr>
                <w:t>http://martinez.d11.org/pages/librarymedia.aspx</w:t>
              </w:r>
            </w:hyperlink>
            <w:r>
              <w:rPr>
                <w:rFonts w:asciiTheme="minorHAnsi" w:hAnsiTheme="minorHAnsi"/>
                <w:b/>
                <w:color w:val="4F81BD" w:themeColor="accent1"/>
                <w:sz w:val="22"/>
                <w:szCs w:val="24"/>
              </w:rPr>
              <w:t>. We have a design team meeting to make goals for the summer. We will have members of our school and neighborhood community assisting with ideas, visions, labor and creativity.  Synergizing at its finest!</w:t>
            </w:r>
          </w:p>
          <w:p w:rsidR="003A4005" w:rsidRDefault="003A4005" w:rsidP="003A4005">
            <w:pPr>
              <w:rPr>
                <w:rFonts w:asciiTheme="minorHAnsi" w:hAnsiTheme="minorHAnsi"/>
                <w:b/>
                <w:color w:val="4F81BD" w:themeColor="accent1"/>
                <w:sz w:val="22"/>
                <w:szCs w:val="24"/>
              </w:rPr>
            </w:pPr>
          </w:p>
          <w:p w:rsidR="003A4005" w:rsidRDefault="003A4005"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“Challenges”</w:t>
            </w:r>
          </w:p>
          <w:p w:rsidR="0046799C" w:rsidRDefault="0046799C"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Due to the tremendous am</w:t>
            </w:r>
            <w:r w:rsidR="003A4005">
              <w:rPr>
                <w:rFonts w:asciiTheme="minorHAnsi" w:hAnsiTheme="minorHAnsi"/>
                <w:b/>
                <w:color w:val="4F81BD" w:themeColor="accent1"/>
                <w:sz w:val="22"/>
                <w:szCs w:val="24"/>
              </w:rPr>
              <w:t xml:space="preserve">ount of testing occurring this </w:t>
            </w:r>
            <w:r>
              <w:rPr>
                <w:rFonts w:asciiTheme="minorHAnsi" w:hAnsiTheme="minorHAnsi"/>
                <w:b/>
                <w:color w:val="4F81BD" w:themeColor="accent1"/>
                <w:sz w:val="22"/>
                <w:szCs w:val="24"/>
              </w:rPr>
              <w:t>year in a large elementary school, I only have a month or two when I am free to collaborate with classroom teachers and work with students. My focus this year is on</w:t>
            </w:r>
            <w:r w:rsidR="003A4005">
              <w:rPr>
                <w:rFonts w:asciiTheme="minorHAnsi" w:hAnsiTheme="minorHAnsi"/>
                <w:b/>
                <w:color w:val="4F81BD" w:themeColor="accent1"/>
                <w:sz w:val="22"/>
                <w:szCs w:val="24"/>
              </w:rPr>
              <w:t xml:space="preserve"> working with students in the library. </w:t>
            </w:r>
          </w:p>
          <w:p w:rsidR="003A4005" w:rsidRDefault="003A4005" w:rsidP="00C50825">
            <w:pPr>
              <w:rPr>
                <w:rFonts w:asciiTheme="minorHAnsi" w:hAnsiTheme="minorHAnsi"/>
                <w:b/>
                <w:color w:val="4F81BD" w:themeColor="accent1"/>
                <w:sz w:val="22"/>
                <w:szCs w:val="24"/>
              </w:rPr>
            </w:pPr>
          </w:p>
          <w:p w:rsidR="003A4005" w:rsidRDefault="003A4005"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Our budget isn’t much, but we are pooling resources.  We are thoughtfully planning what we will spend our monies on and planning fundraising for next year. </w:t>
            </w:r>
            <w:r>
              <w:rPr>
                <w:rFonts w:asciiTheme="minorHAnsi" w:hAnsiTheme="minorHAnsi"/>
                <w:b/>
                <w:color w:val="4F81BD" w:themeColor="accent1"/>
                <w:sz w:val="22"/>
                <w:szCs w:val="24"/>
              </w:rPr>
              <w:t>This summer we will purchase furniture, rearrange the stacks, and create an atmosphere just screaming for the students to come in and work together in the library!!!</w:t>
            </w:r>
          </w:p>
          <w:p w:rsidR="0099615C" w:rsidRDefault="0099615C" w:rsidP="00C50825">
            <w:pPr>
              <w:rPr>
                <w:rFonts w:asciiTheme="minorHAnsi" w:hAnsiTheme="minorHAnsi"/>
                <w:b/>
                <w:color w:val="4F81BD" w:themeColor="accent1"/>
                <w:sz w:val="22"/>
                <w:szCs w:val="24"/>
              </w:rPr>
            </w:pPr>
          </w:p>
          <w:p w:rsidR="00910687" w:rsidRDefault="0099615C"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WE WERE AWARDED LIGHTHOUSE STATUS IN APRIL!  WE ARE ONE OF THE FEW LIGHTHOUSE SCHOOLS IN COLORADO AND THE FIRST IN COLORADO SPRINGS SCHOOL DISTRICT 11!!! This award acknowledges that we are a school of leadership and a community of positive, forward thinking people who embrace and practice the 7 Habits of Highly Effective People, safety and positive behavior with PBIS!</w:t>
            </w:r>
          </w:p>
          <w:p w:rsidR="00910687" w:rsidRPr="00A444C2" w:rsidRDefault="00910687" w:rsidP="00C50825">
            <w:pPr>
              <w:rPr>
                <w:rFonts w:asciiTheme="minorHAnsi" w:hAnsiTheme="minorHAnsi"/>
                <w:b/>
                <w:color w:val="4F81BD" w:themeColor="accent1"/>
                <w:sz w:val="22"/>
                <w:szCs w:val="24"/>
              </w:rPr>
            </w:pPr>
          </w:p>
        </w:tc>
      </w:tr>
      <w:tr w:rsidR="0099615C" w:rsidRPr="00A444C2" w:rsidTr="00541675">
        <w:trPr>
          <w:trHeight w:val="1070"/>
        </w:trPr>
        <w:tc>
          <w:tcPr>
            <w:tcW w:w="616" w:type="dxa"/>
            <w:tcBorders>
              <w:top w:val="nil"/>
              <w:bottom w:val="nil"/>
            </w:tcBorders>
            <w:shd w:val="clear" w:color="auto" w:fill="C6D9F1" w:themeFill="text2" w:themeFillTint="33"/>
            <w:textDirection w:val="btLr"/>
          </w:tcPr>
          <w:p w:rsidR="0099615C" w:rsidRPr="00A444C2" w:rsidRDefault="0099615C" w:rsidP="001722E8">
            <w:pPr>
              <w:ind w:left="113" w:right="113"/>
              <w:jc w:val="center"/>
              <w:rPr>
                <w:rFonts w:asciiTheme="minorHAnsi" w:hAnsiTheme="minorHAnsi"/>
                <w:b/>
                <w:sz w:val="22"/>
                <w:szCs w:val="24"/>
              </w:rPr>
            </w:pPr>
          </w:p>
        </w:tc>
        <w:tc>
          <w:tcPr>
            <w:tcW w:w="3640" w:type="dxa"/>
          </w:tcPr>
          <w:p w:rsidR="0099615C" w:rsidRDefault="0099615C" w:rsidP="00CA1D28">
            <w:pPr>
              <w:rPr>
                <w:rFonts w:asciiTheme="minorHAnsi" w:hAnsiTheme="minorHAnsi"/>
                <w:b/>
                <w:sz w:val="22"/>
                <w:szCs w:val="24"/>
              </w:rPr>
            </w:pPr>
          </w:p>
        </w:tc>
        <w:tc>
          <w:tcPr>
            <w:tcW w:w="9851" w:type="dxa"/>
          </w:tcPr>
          <w:p w:rsidR="0099615C" w:rsidRDefault="00FB7881"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 </w:t>
            </w:r>
          </w:p>
        </w:tc>
      </w:tr>
    </w:tbl>
    <w:p w:rsidR="00CD285E" w:rsidRPr="00A444C2" w:rsidRDefault="00CD285E" w:rsidP="00FB7881">
      <w:pPr>
        <w:rPr>
          <w:rFonts w:asciiTheme="minorHAnsi" w:hAnsiTheme="minorHAnsi"/>
          <w:b/>
          <w:color w:val="4F81BD" w:themeColor="accent1"/>
          <w:sz w:val="22"/>
          <w:szCs w:val="24"/>
        </w:rPr>
      </w:pPr>
    </w:p>
    <w:sectPr w:rsidR="00CD285E" w:rsidRPr="00A444C2" w:rsidSect="00672F79">
      <w:footerReference w:type="default" r:id="rId15"/>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06A" w:rsidRDefault="0029206A" w:rsidP="00672F79">
      <w:pPr>
        <w:spacing w:line="240" w:lineRule="auto"/>
      </w:pPr>
      <w:r>
        <w:separator/>
      </w:r>
    </w:p>
  </w:endnote>
  <w:endnote w:type="continuationSeparator" w:id="0">
    <w:p w:rsidR="0029206A" w:rsidRDefault="0029206A"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06A" w:rsidRDefault="0029206A" w:rsidP="00672F79">
      <w:pPr>
        <w:spacing w:line="240" w:lineRule="auto"/>
      </w:pPr>
      <w:r>
        <w:separator/>
      </w:r>
    </w:p>
  </w:footnote>
  <w:footnote w:type="continuationSeparator" w:id="0">
    <w:p w:rsidR="0029206A" w:rsidRDefault="0029206A"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CEF3"/>
      </v:shape>
    </w:pict>
  </w:numPicBullet>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5717881"/>
    <w:multiLevelType w:val="hybridMultilevel"/>
    <w:tmpl w:val="610C6D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FD6B98"/>
    <w:multiLevelType w:val="hybridMultilevel"/>
    <w:tmpl w:val="DF04603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8F384A"/>
    <w:multiLevelType w:val="hybridMultilevel"/>
    <w:tmpl w:val="EFC85E5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7"/>
  </w:num>
  <w:num w:numId="5">
    <w:abstractNumId w:val="12"/>
  </w:num>
  <w:num w:numId="6">
    <w:abstractNumId w:val="2"/>
  </w:num>
  <w:num w:numId="7">
    <w:abstractNumId w:val="3"/>
  </w:num>
  <w:num w:numId="8">
    <w:abstractNumId w:val="4"/>
  </w:num>
  <w:num w:numId="9">
    <w:abstractNumId w:val="5"/>
  </w:num>
  <w:num w:numId="10">
    <w:abstractNumId w:val="13"/>
  </w:num>
  <w:num w:numId="11">
    <w:abstractNumId w:val="9"/>
  </w:num>
  <w:num w:numId="12">
    <w:abstractNumId w:val="11"/>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4336D"/>
    <w:rsid w:val="0004624B"/>
    <w:rsid w:val="00051B92"/>
    <w:rsid w:val="00063275"/>
    <w:rsid w:val="000917BA"/>
    <w:rsid w:val="000933AD"/>
    <w:rsid w:val="00096B68"/>
    <w:rsid w:val="001010EA"/>
    <w:rsid w:val="00104F2F"/>
    <w:rsid w:val="001355F1"/>
    <w:rsid w:val="001512AC"/>
    <w:rsid w:val="00152782"/>
    <w:rsid w:val="001658D1"/>
    <w:rsid w:val="001722E8"/>
    <w:rsid w:val="001753DA"/>
    <w:rsid w:val="001779AC"/>
    <w:rsid w:val="00183C32"/>
    <w:rsid w:val="001A10B1"/>
    <w:rsid w:val="001E1744"/>
    <w:rsid w:val="001F1379"/>
    <w:rsid w:val="00221918"/>
    <w:rsid w:val="00265011"/>
    <w:rsid w:val="00275F26"/>
    <w:rsid w:val="0029206A"/>
    <w:rsid w:val="002D2AB6"/>
    <w:rsid w:val="002E2D3B"/>
    <w:rsid w:val="002F2EE8"/>
    <w:rsid w:val="00302159"/>
    <w:rsid w:val="003565F7"/>
    <w:rsid w:val="003A4005"/>
    <w:rsid w:val="003B1241"/>
    <w:rsid w:val="003E5278"/>
    <w:rsid w:val="0046799C"/>
    <w:rsid w:val="00484685"/>
    <w:rsid w:val="004D277B"/>
    <w:rsid w:val="004F34E4"/>
    <w:rsid w:val="005110F7"/>
    <w:rsid w:val="00513FBC"/>
    <w:rsid w:val="00541675"/>
    <w:rsid w:val="005460BF"/>
    <w:rsid w:val="00553739"/>
    <w:rsid w:val="00562F70"/>
    <w:rsid w:val="0059457C"/>
    <w:rsid w:val="005A6978"/>
    <w:rsid w:val="005B5151"/>
    <w:rsid w:val="005B7345"/>
    <w:rsid w:val="005D7FF3"/>
    <w:rsid w:val="005E3ADE"/>
    <w:rsid w:val="0060352C"/>
    <w:rsid w:val="006145BA"/>
    <w:rsid w:val="00645923"/>
    <w:rsid w:val="0067138E"/>
    <w:rsid w:val="00672F79"/>
    <w:rsid w:val="006A2287"/>
    <w:rsid w:val="006C0BA6"/>
    <w:rsid w:val="006E42D8"/>
    <w:rsid w:val="0071122E"/>
    <w:rsid w:val="007138B1"/>
    <w:rsid w:val="0071648A"/>
    <w:rsid w:val="00755CE5"/>
    <w:rsid w:val="00764009"/>
    <w:rsid w:val="00777D2B"/>
    <w:rsid w:val="007929A4"/>
    <w:rsid w:val="007935C7"/>
    <w:rsid w:val="007C5BA7"/>
    <w:rsid w:val="007F2F1B"/>
    <w:rsid w:val="008161C6"/>
    <w:rsid w:val="00836E39"/>
    <w:rsid w:val="00842DC2"/>
    <w:rsid w:val="00852A3B"/>
    <w:rsid w:val="0089037C"/>
    <w:rsid w:val="008C2C1A"/>
    <w:rsid w:val="008D1602"/>
    <w:rsid w:val="008D6C23"/>
    <w:rsid w:val="008E7206"/>
    <w:rsid w:val="00901FF4"/>
    <w:rsid w:val="00910687"/>
    <w:rsid w:val="009332E8"/>
    <w:rsid w:val="009465E4"/>
    <w:rsid w:val="00952B3B"/>
    <w:rsid w:val="00955305"/>
    <w:rsid w:val="00983AF7"/>
    <w:rsid w:val="00991B71"/>
    <w:rsid w:val="0099615C"/>
    <w:rsid w:val="009A04D9"/>
    <w:rsid w:val="009B1C7B"/>
    <w:rsid w:val="009C34F9"/>
    <w:rsid w:val="009D4820"/>
    <w:rsid w:val="00A0060D"/>
    <w:rsid w:val="00A2476F"/>
    <w:rsid w:val="00A346ED"/>
    <w:rsid w:val="00A444C2"/>
    <w:rsid w:val="00A44FBB"/>
    <w:rsid w:val="00A85556"/>
    <w:rsid w:val="00A94BD6"/>
    <w:rsid w:val="00AA6B56"/>
    <w:rsid w:val="00AC44E7"/>
    <w:rsid w:val="00AD5EA8"/>
    <w:rsid w:val="00B10F4D"/>
    <w:rsid w:val="00B1240E"/>
    <w:rsid w:val="00B51345"/>
    <w:rsid w:val="00B908EF"/>
    <w:rsid w:val="00BA0FFF"/>
    <w:rsid w:val="00BC252B"/>
    <w:rsid w:val="00BE07EC"/>
    <w:rsid w:val="00BF11F7"/>
    <w:rsid w:val="00C400B3"/>
    <w:rsid w:val="00C50825"/>
    <w:rsid w:val="00C77B87"/>
    <w:rsid w:val="00C9566E"/>
    <w:rsid w:val="00CA1D28"/>
    <w:rsid w:val="00CB18CD"/>
    <w:rsid w:val="00CC0BFA"/>
    <w:rsid w:val="00CD285E"/>
    <w:rsid w:val="00CF4EA6"/>
    <w:rsid w:val="00CF52F4"/>
    <w:rsid w:val="00D13F40"/>
    <w:rsid w:val="00D20FAA"/>
    <w:rsid w:val="00D31194"/>
    <w:rsid w:val="00D35CC6"/>
    <w:rsid w:val="00D56A88"/>
    <w:rsid w:val="00D85F48"/>
    <w:rsid w:val="00DB115C"/>
    <w:rsid w:val="00DF5863"/>
    <w:rsid w:val="00E00775"/>
    <w:rsid w:val="00E0544E"/>
    <w:rsid w:val="00E121EA"/>
    <w:rsid w:val="00E36028"/>
    <w:rsid w:val="00EF1DBF"/>
    <w:rsid w:val="00FB7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character" w:styleId="Hyperlink">
    <w:name w:val="Hyperlink"/>
    <w:basedOn w:val="DefaultParagraphFont"/>
    <w:uiPriority w:val="99"/>
    <w:unhideWhenUsed/>
    <w:rsid w:val="002650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character" w:styleId="Hyperlink">
    <w:name w:val="Hyperlink"/>
    <w:basedOn w:val="DefaultParagraphFont"/>
    <w:uiPriority w:val="99"/>
    <w:unhideWhenUsed/>
    <w:rsid w:val="002650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artinez.d11.org/pages/librarymedia.asp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fficescape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avidkinard.com/marketing%20files/7%20habits%20summary.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leaderinme.com" TargetMode="External"/><Relationship Id="rId4" Type="http://schemas.microsoft.com/office/2007/relationships/stylesWithEffects" Target="stylesWithEffects.xml"/><Relationship Id="rId9" Type="http://schemas.openxmlformats.org/officeDocument/2006/relationships/hyperlink" Target="http://www.atomiclearning.com/k12/Designing_Physical_Environments_for_Next_Generation_Learning__4317" TargetMode="External"/><Relationship Id="rId14" Type="http://schemas.openxmlformats.org/officeDocument/2006/relationships/hyperlink" Target="http://martinez.d11.org/pages/librarymedia.asp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58AD1-09D3-4F49-AC15-FC21151E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Pages>
  <Words>1054</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PETTY, DAWN A.</cp:lastModifiedBy>
  <cp:revision>29</cp:revision>
  <cp:lastPrinted>2014-09-08T18:33:00Z</cp:lastPrinted>
  <dcterms:created xsi:type="dcterms:W3CDTF">2014-12-16T19:28:00Z</dcterms:created>
  <dcterms:modified xsi:type="dcterms:W3CDTF">2015-04-30T00:56:00Z</dcterms:modified>
</cp:coreProperties>
</file>